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5F" w:rsidRPr="00C355D5" w:rsidRDefault="001C635F">
      <w:pPr>
        <w:pStyle w:val="Title"/>
        <w:rPr>
          <w:rFonts w:ascii="Arial" w:hAnsi="Arial" w:cs="Arial"/>
        </w:rPr>
      </w:pPr>
      <w:r w:rsidRPr="00C355D5">
        <w:rPr>
          <w:rFonts w:ascii="Arial" w:hAnsi="Arial" w:cs="Arial"/>
        </w:rPr>
        <w:t>PRIJAVA</w:t>
      </w:r>
      <w:r w:rsidR="00A7465A">
        <w:rPr>
          <w:rFonts w:ascii="Arial" w:hAnsi="Arial" w:cs="Arial"/>
        </w:rPr>
        <w:t xml:space="preserve"> </w:t>
      </w:r>
      <w:r w:rsidR="00D4614D">
        <w:rPr>
          <w:rFonts w:ascii="Arial" w:hAnsi="Arial" w:cs="Arial"/>
        </w:rPr>
        <w:t>- popravek</w:t>
      </w:r>
    </w:p>
    <w:p w:rsidR="001C635F" w:rsidRPr="00C355D5" w:rsidRDefault="001C635F">
      <w:pPr>
        <w:keepNext/>
        <w:keepLines/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E53785" w:rsidTr="00966D82">
        <w:tc>
          <w:tcPr>
            <w:tcW w:w="9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E53785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C355D5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865C79" w:rsidRPr="00C355D5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E53785" w:rsidRPr="00966D82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947DE2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966D82" w:rsidRDefault="00D00CA2" w:rsidP="00595AD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77620D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/1</w:t>
            </w:r>
            <w:r w:rsidR="00595AD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865C79" w:rsidRPr="00C355D5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C355D5" w:rsidRDefault="00865C79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79" w:rsidRPr="00C355D5" w:rsidRDefault="0077620D" w:rsidP="00E9689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7620D">
              <w:rPr>
                <w:rFonts w:ascii="Arial" w:hAnsi="Arial" w:cs="Arial"/>
                <w:color w:val="000000"/>
                <w:sz w:val="22"/>
              </w:rPr>
              <w:t>Izdelava in dobava vizumskih nalepk</w:t>
            </w:r>
            <w:r w:rsidR="00F51AEC">
              <w:rPr>
                <w:rFonts w:ascii="Arial" w:hAnsi="Arial" w:cs="Arial"/>
                <w:color w:val="000000"/>
                <w:sz w:val="22"/>
              </w:rPr>
              <w:t xml:space="preserve"> EU</w:t>
            </w: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Obrazec P-2 Prijava je sestavljen iz dveh točk:</w:t>
      </w:r>
    </w:p>
    <w:p w:rsidR="00271021" w:rsidRPr="00C355D5" w:rsidRDefault="00271021" w:rsidP="00271021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00"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Skupni podatki o udeležencih</w:t>
      </w:r>
      <w:r w:rsidRPr="00C355D5">
        <w:rPr>
          <w:rFonts w:ascii="Arial" w:hAnsi="Arial" w:cs="Arial"/>
          <w:bCs/>
          <w:sz w:val="22"/>
          <w:szCs w:val="22"/>
        </w:rPr>
        <w:t xml:space="preserve">. V prvi točki </w:t>
      </w:r>
      <w:r w:rsidRPr="00C355D5">
        <w:rPr>
          <w:rFonts w:ascii="Arial" w:eastAsia="Times New Roman" w:hAnsi="Arial" w:cs="Arial"/>
          <w:bCs/>
          <w:sz w:val="22"/>
          <w:szCs w:val="22"/>
        </w:rPr>
        <w:t>obrazca P-2 Prijava</w:t>
      </w:r>
      <w:r w:rsidRPr="00C355D5">
        <w:rPr>
          <w:rFonts w:ascii="Arial" w:hAnsi="Arial" w:cs="Arial"/>
          <w:bCs/>
          <w:sz w:val="22"/>
          <w:szCs w:val="22"/>
        </w:rPr>
        <w:t xml:space="preserve"> so navedeni splošni podatki o ponudniku</w:t>
      </w:r>
      <w:r w:rsidRPr="00C355D5">
        <w:rPr>
          <w:rFonts w:ascii="Arial" w:hAnsi="Arial" w:cs="Arial"/>
          <w:sz w:val="22"/>
          <w:szCs w:val="22"/>
        </w:rPr>
        <w:t>, o ostalih udeležencih te</w:t>
      </w:r>
      <w:r w:rsidR="00F51AEC">
        <w:rPr>
          <w:rFonts w:ascii="Arial" w:hAnsi="Arial" w:cs="Arial"/>
          <w:sz w:val="22"/>
          <w:szCs w:val="22"/>
        </w:rPr>
        <w:t>r o njihovih referencah</w:t>
      </w:r>
      <w:r w:rsidRPr="00C355D5">
        <w:rPr>
          <w:rFonts w:ascii="Arial" w:hAnsi="Arial" w:cs="Arial"/>
          <w:sz w:val="22"/>
          <w:szCs w:val="22"/>
        </w:rPr>
        <w:t>. Ta del obrazca izpolni ponudnik, ki nastopa samostojno v svojem imenu oz</w:t>
      </w:r>
      <w:r w:rsidR="00974F7A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pooblaščeni predstavnik </w:t>
      </w:r>
      <w:proofErr w:type="spellStart"/>
      <w:r w:rsidRPr="00C355D5">
        <w:rPr>
          <w:rFonts w:ascii="Arial" w:hAnsi="Arial" w:cs="Arial"/>
          <w:sz w:val="22"/>
          <w:szCs w:val="22"/>
        </w:rPr>
        <w:t>poslovodečega</w:t>
      </w:r>
      <w:proofErr w:type="spellEnd"/>
      <w:r w:rsidRPr="00C355D5">
        <w:rPr>
          <w:rFonts w:ascii="Arial" w:hAnsi="Arial" w:cs="Arial"/>
          <w:sz w:val="22"/>
          <w:szCs w:val="22"/>
        </w:rPr>
        <w:t xml:space="preserve"> ponudnika v imenu vseh udeležencev, če gre za skupni posel.</w:t>
      </w:r>
    </w:p>
    <w:p w:rsidR="00B43873" w:rsidRDefault="00271021" w:rsidP="00B43873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/>
          <w:bCs/>
          <w:sz w:val="22"/>
          <w:szCs w:val="22"/>
        </w:rPr>
        <w:t>Podatki in zaveze posameznih udeležencev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. Druga točka obrazca P-2 Prijava, ki ga ponudnik, če nastopa samostojno, izpolni zase, v primeru skupne </w:t>
      </w:r>
      <w:r w:rsidR="00996117" w:rsidRPr="00C355D5">
        <w:rPr>
          <w:rFonts w:ascii="Arial" w:eastAsia="Times New Roman" w:hAnsi="Arial" w:cs="Arial"/>
          <w:bCs/>
          <w:sz w:val="22"/>
          <w:szCs w:val="22"/>
        </w:rPr>
        <w:t>prijave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 pa ga zase izpolni vsak od udeležencev, podpiše pa ga pooblaščeni predstavnik udeleženca.</w:t>
      </w:r>
      <w:r w:rsidR="008D11A8" w:rsidRPr="00C355D5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:rsidR="00271021" w:rsidRPr="00B43873" w:rsidRDefault="00271021" w:rsidP="00B43873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B43873">
        <w:rPr>
          <w:rFonts w:ascii="Arial" w:eastAsia="Times New Roman" w:hAnsi="Arial" w:cs="Arial"/>
          <w:bCs/>
          <w:sz w:val="18"/>
          <w:szCs w:val="18"/>
        </w:rPr>
        <w:t xml:space="preserve">Npr. v primeru dveh partnerjev prvo točko izpolni </w:t>
      </w:r>
      <w:proofErr w:type="spellStart"/>
      <w:r w:rsidRPr="00B43873">
        <w:rPr>
          <w:rFonts w:ascii="Arial" w:eastAsia="Times New Roman" w:hAnsi="Arial" w:cs="Arial"/>
          <w:bCs/>
          <w:sz w:val="18"/>
          <w:szCs w:val="18"/>
        </w:rPr>
        <w:t>poslovodeči</w:t>
      </w:r>
      <w:proofErr w:type="spellEnd"/>
      <w:r w:rsidRPr="00B43873">
        <w:rPr>
          <w:rFonts w:ascii="Arial" w:eastAsia="Times New Roman" w:hAnsi="Arial" w:cs="Arial"/>
          <w:bCs/>
          <w:sz w:val="18"/>
          <w:szCs w:val="18"/>
        </w:rPr>
        <w:t xml:space="preserve"> partner, vsak od partnerjev pa izpolni in priloži drugo točko obrazca zase, v primeru treh partnerjev drugo točko izpolnijo in priložijo drugo točko obrazca zase vsi trije itn</w:t>
      </w:r>
      <w:r w:rsidRPr="00B43873">
        <w:rPr>
          <w:rFonts w:ascii="Arial" w:hAnsi="Arial" w:cs="Arial"/>
          <w:sz w:val="18"/>
          <w:szCs w:val="18"/>
        </w:rPr>
        <w:t>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 SKUPNI PODATKI O UDELEŽENCIH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1.1. UDELEŽENCI</w:t>
      </w: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C355D5" w:rsidTr="00B425BC">
        <w:trPr>
          <w:trHeight w:val="734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Firma in ime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Država sedeža</w:t>
            </w: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55D5">
              <w:rPr>
                <w:rFonts w:ascii="Arial" w:hAnsi="Arial" w:cs="Arial"/>
                <w:sz w:val="22"/>
                <w:szCs w:val="22"/>
              </w:rPr>
              <w:t>Poslovodeči</w:t>
            </w:r>
            <w:proofErr w:type="spellEnd"/>
            <w:r w:rsidRPr="00C355D5">
              <w:rPr>
                <w:rFonts w:ascii="Arial" w:hAnsi="Arial" w:cs="Arial"/>
                <w:sz w:val="22"/>
                <w:szCs w:val="22"/>
              </w:rPr>
              <w:t xml:space="preserve"> 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026527">
      <w:pPr>
        <w:keepNext/>
        <w:keepLines/>
        <w:rPr>
          <w:rFonts w:ascii="Arial" w:hAnsi="Arial" w:cs="Arial"/>
          <w:i/>
          <w:sz w:val="22"/>
          <w:szCs w:val="22"/>
        </w:rPr>
      </w:pPr>
      <w:r w:rsidRPr="00C355D5">
        <w:rPr>
          <w:rFonts w:ascii="Arial" w:hAnsi="Arial" w:cs="Arial"/>
          <w:i/>
          <w:sz w:val="22"/>
          <w:szCs w:val="22"/>
        </w:rPr>
        <w:t>(opomba: v primeru več partnerjev dodati vrstice)</w:t>
      </w:r>
    </w:p>
    <w:p w:rsidR="00271021" w:rsidRDefault="00271021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450BF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450BF" w:rsidRPr="00C355D5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62130" w:rsidRDefault="00C62130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1.2. KONTAKTNA OSEBA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Šteje se, da je bilo kakršnokoli sporočilo v zvezi z zadevnim javnim naročilom pravilno naslovljeno na ponudnika, če je bilo poslano na kateregakoli od vpisanih kontaktnih podatkov.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Organizacija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Faks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e-Pošta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32818" w:rsidRPr="00C355D5" w:rsidRDefault="00C32818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32818" w:rsidRPr="00571396" w:rsidRDefault="00C32818" w:rsidP="00C450BF">
      <w:pPr>
        <w:keepNext/>
        <w:keepLines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br w:type="page"/>
      </w:r>
      <w:r w:rsidRPr="00BC5B8C">
        <w:rPr>
          <w:rFonts w:ascii="Arial" w:hAnsi="Arial" w:cs="Arial"/>
          <w:b/>
          <w:bCs/>
          <w:sz w:val="22"/>
          <w:szCs w:val="22"/>
        </w:rPr>
        <w:lastRenderedPageBreak/>
        <w:t>1.3 REFERENCE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CE4992" w:rsidTr="00CE4992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47DE2" w:rsidRDefault="00CE4992" w:rsidP="00CE49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CE4992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C355D5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CE4992" w:rsidRPr="00C355D5" w:rsidRDefault="00CE4992" w:rsidP="00CE49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CE4992" w:rsidRPr="00966D82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47DE2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66D82" w:rsidRDefault="00D00CA2" w:rsidP="00595AD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944D66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/1</w:t>
            </w:r>
            <w:r w:rsidR="00595AD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CE4992" w:rsidRPr="00C355D5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C355D5" w:rsidRDefault="00CE4992" w:rsidP="00CE4992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992" w:rsidRPr="00C355D5" w:rsidRDefault="00944D66" w:rsidP="00CE499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44D66">
              <w:rPr>
                <w:rFonts w:ascii="Arial" w:hAnsi="Arial" w:cs="Arial"/>
                <w:color w:val="000000"/>
                <w:sz w:val="22"/>
              </w:rPr>
              <w:t>Izdelava in dobava vizumskih nalepk</w:t>
            </w:r>
            <w:r w:rsidR="00F51AEC">
              <w:rPr>
                <w:rFonts w:ascii="Arial" w:hAnsi="Arial" w:cs="Arial"/>
                <w:color w:val="000000"/>
                <w:sz w:val="22"/>
              </w:rPr>
              <w:t xml:space="preserve"> EU</w:t>
            </w:r>
          </w:p>
        </w:tc>
      </w:tr>
    </w:tbl>
    <w:p w:rsidR="00CE4992" w:rsidRPr="00CE4992" w:rsidRDefault="00CE4992" w:rsidP="00CE4992">
      <w:pPr>
        <w:pStyle w:val="TableContents"/>
        <w:spacing w:before="120" w:after="120"/>
        <w:rPr>
          <w:rFonts w:ascii="Arial" w:hAnsi="Arial" w:cs="Arial"/>
          <w:b/>
          <w:sz w:val="22"/>
          <w:szCs w:val="22"/>
        </w:rPr>
      </w:pPr>
      <w:r w:rsidRPr="00E859B3">
        <w:rPr>
          <w:rFonts w:ascii="Arial" w:hAnsi="Arial" w:cs="Arial"/>
          <w:b/>
          <w:sz w:val="22"/>
          <w:szCs w:val="22"/>
        </w:rPr>
        <w:t xml:space="preserve">Referenca v skladu s </w:t>
      </w:r>
      <w:r w:rsidRPr="002D5AAB">
        <w:rPr>
          <w:rFonts w:ascii="Arial" w:hAnsi="Arial" w:cs="Arial"/>
          <w:b/>
          <w:sz w:val="22"/>
          <w:szCs w:val="22"/>
        </w:rPr>
        <w:t>točko 7.1.</w:t>
      </w:r>
      <w:r w:rsidR="00AE7033" w:rsidRPr="002D5AAB">
        <w:rPr>
          <w:rFonts w:ascii="Arial" w:hAnsi="Arial" w:cs="Arial"/>
          <w:b/>
          <w:sz w:val="22"/>
          <w:szCs w:val="22"/>
        </w:rPr>
        <w:t>12</w:t>
      </w:r>
      <w:r w:rsidRPr="00AE7033">
        <w:rPr>
          <w:rFonts w:ascii="Arial" w:hAnsi="Arial" w:cs="Arial"/>
          <w:b/>
          <w:sz w:val="22"/>
          <w:szCs w:val="22"/>
        </w:rPr>
        <w:t xml:space="preserve"> obrazca</w:t>
      </w:r>
      <w:r w:rsidRPr="00E859B3">
        <w:rPr>
          <w:rFonts w:ascii="Arial" w:hAnsi="Arial" w:cs="Arial"/>
          <w:b/>
          <w:sz w:val="22"/>
          <w:szCs w:val="22"/>
        </w:rPr>
        <w:t xml:space="preserve"> N-1 Navodila ponudnikom za javno naročilo</w:t>
      </w:r>
      <w:r>
        <w:rPr>
          <w:rFonts w:ascii="Arial" w:hAnsi="Arial" w:cs="Arial"/>
          <w:b/>
          <w:sz w:val="22"/>
          <w:szCs w:val="22"/>
        </w:rPr>
        <w:t xml:space="preserve"> z oznako </w:t>
      </w:r>
      <w:r w:rsidRPr="004019AB">
        <w:rPr>
          <w:rFonts w:ascii="Arial" w:hAnsi="Arial" w:cs="Arial"/>
          <w:b/>
          <w:sz w:val="22"/>
          <w:szCs w:val="22"/>
        </w:rPr>
        <w:t>0</w:t>
      </w:r>
      <w:r w:rsidR="00944D66">
        <w:rPr>
          <w:rFonts w:ascii="Arial" w:hAnsi="Arial" w:cs="Arial"/>
          <w:b/>
          <w:sz w:val="22"/>
          <w:szCs w:val="22"/>
        </w:rPr>
        <w:t>24</w:t>
      </w:r>
      <w:r w:rsidRPr="004019AB">
        <w:rPr>
          <w:rFonts w:ascii="Arial" w:hAnsi="Arial" w:cs="Arial"/>
          <w:b/>
          <w:sz w:val="22"/>
          <w:szCs w:val="22"/>
        </w:rPr>
        <w:t>/1</w:t>
      </w:r>
      <w:r w:rsidR="00F51AEC">
        <w:rPr>
          <w:rFonts w:ascii="Arial" w:hAnsi="Arial" w:cs="Arial"/>
          <w:b/>
          <w:sz w:val="22"/>
          <w:szCs w:val="22"/>
        </w:rPr>
        <w:t>8</w:t>
      </w:r>
      <w:r w:rsidRPr="004019AB">
        <w:rPr>
          <w:rFonts w:ascii="Arial" w:hAnsi="Arial" w:cs="Arial"/>
          <w:b/>
          <w:sz w:val="22"/>
          <w:szCs w:val="22"/>
        </w:rPr>
        <w:t xml:space="preserve"> JN MZZ</w:t>
      </w:r>
    </w:p>
    <w:p w:rsidR="00C32818" w:rsidRPr="00C355D5" w:rsidRDefault="00C32818" w:rsidP="00CE4992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  <w:r w:rsidRPr="00077FC1">
        <w:rPr>
          <w:rFonts w:ascii="Arial" w:hAnsi="Arial" w:cs="Arial"/>
          <w:bCs/>
          <w:sz w:val="22"/>
          <w:szCs w:val="22"/>
        </w:rPr>
        <w:t xml:space="preserve">Ponudnik in morebitni ostali udeleženci pri skupnem poslu povzamejo najbolj pomembne referenčne projekte, izvedene v zadnjih </w:t>
      </w:r>
      <w:r w:rsidR="00D4614D">
        <w:rPr>
          <w:rFonts w:ascii="Arial" w:hAnsi="Arial" w:cs="Arial"/>
          <w:bCs/>
          <w:sz w:val="22"/>
          <w:szCs w:val="22"/>
        </w:rPr>
        <w:t>sedmih</w:t>
      </w:r>
      <w:r w:rsidRPr="00077FC1">
        <w:rPr>
          <w:rFonts w:ascii="Arial" w:hAnsi="Arial" w:cs="Arial"/>
          <w:bCs/>
          <w:sz w:val="22"/>
          <w:szCs w:val="22"/>
        </w:rPr>
        <w:t xml:space="preserve"> letih</w:t>
      </w:r>
      <w:r w:rsidR="00D61BF3">
        <w:rPr>
          <w:rFonts w:ascii="Arial" w:hAnsi="Arial" w:cs="Arial"/>
          <w:bCs/>
          <w:sz w:val="22"/>
          <w:szCs w:val="22"/>
        </w:rPr>
        <w:t>,</w:t>
      </w:r>
      <w:r w:rsidR="00D61BF3" w:rsidRPr="00D61BF3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D61BF3">
        <w:rPr>
          <w:rFonts w:ascii="Arial" w:eastAsia="Times New Roman" w:hAnsi="Arial" w:cs="Arial"/>
          <w:bCs/>
          <w:sz w:val="22"/>
          <w:szCs w:val="22"/>
        </w:rPr>
        <w:t>šteto od dneva oddaje ponudbe</w:t>
      </w:r>
      <w:r w:rsidRPr="00077FC1">
        <w:rPr>
          <w:rFonts w:ascii="Arial" w:hAnsi="Arial" w:cs="Arial"/>
          <w:bCs/>
          <w:sz w:val="22"/>
          <w:szCs w:val="22"/>
        </w:rPr>
        <w:t xml:space="preserve">, ki se nanašajo na </w:t>
      </w:r>
      <w:r w:rsidR="00993858">
        <w:rPr>
          <w:rFonts w:ascii="Arial" w:hAnsi="Arial" w:cs="Arial"/>
          <w:bCs/>
          <w:sz w:val="22"/>
          <w:szCs w:val="22"/>
        </w:rPr>
        <w:t>predmet javnega naročila</w:t>
      </w:r>
      <w:r w:rsidRPr="00077FC1">
        <w:rPr>
          <w:rFonts w:ascii="Arial" w:hAnsi="Arial" w:cs="Arial"/>
          <w:bCs/>
          <w:sz w:val="22"/>
          <w:szCs w:val="22"/>
        </w:rPr>
        <w:t>,</w:t>
      </w:r>
      <w:r w:rsidRPr="00C355D5">
        <w:rPr>
          <w:rFonts w:ascii="Arial" w:hAnsi="Arial" w:cs="Arial"/>
          <w:bCs/>
          <w:sz w:val="22"/>
          <w:szCs w:val="22"/>
        </w:rPr>
        <w:t xml:space="preserve"> na katerega se prijava nanaša, oziroma z navedbo katerih dokazujejo izpolnjevanje pogojev javnega naročila. Za vsako referenco udeleženci izpolnijo ločeno tabelo (tabele ustrezno prekopira glede na število referenc).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55"/>
        <w:gridCol w:w="4399"/>
      </w:tblGrid>
      <w:tr w:rsidR="00E53785" w:rsidTr="00D9446F">
        <w:tc>
          <w:tcPr>
            <w:tcW w:w="9214" w:type="dxa"/>
            <w:gridSpan w:val="3"/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2818" w:rsidRPr="00C355D5" w:rsidRDefault="00C32818" w:rsidP="004902D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sz w:val="22"/>
                <w:szCs w:val="22"/>
              </w:rPr>
              <w:t xml:space="preserve">REFERENCE </w:t>
            </w:r>
            <w:r w:rsidR="00D9446F" w:rsidRPr="00C355D5">
              <w:rPr>
                <w:rFonts w:ascii="Arial" w:hAnsi="Arial" w:cs="Arial"/>
                <w:b/>
                <w:sz w:val="22"/>
                <w:szCs w:val="22"/>
              </w:rPr>
              <w:t xml:space="preserve">ZA </w:t>
            </w:r>
            <w:r w:rsidR="00A70C0C">
              <w:rPr>
                <w:rFonts w:ascii="Arial" w:hAnsi="Arial" w:cs="Arial"/>
                <w:b/>
                <w:sz w:val="22"/>
                <w:szCs w:val="22"/>
              </w:rPr>
              <w:t xml:space="preserve">IZVAJANJE </w:t>
            </w:r>
            <w:r w:rsidR="004902D2">
              <w:rPr>
                <w:rFonts w:ascii="Arial" w:hAnsi="Arial" w:cs="Arial"/>
                <w:b/>
                <w:sz w:val="22"/>
                <w:szCs w:val="22"/>
              </w:rPr>
              <w:t>STORITEV PREDMETNEGA JAVNEGA NAROČILA</w:t>
            </w:r>
          </w:p>
        </w:tc>
      </w:tr>
      <w:tr w:rsidR="00C32818" w:rsidRPr="00C355D5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Naročnik referenčnega posla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(naziv in naslov)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Ime referenčnega posla in številka javnega naročila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javno naročilo)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Izvajalec referenčnega posla</w:t>
            </w:r>
            <w:r w:rsidRPr="00C355D5">
              <w:rPr>
                <w:rStyle w:val="FootnoteReference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Partnerji pri referenčnem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skupni posel)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Delež ponudnika, če je bil udeležen v skupnem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(v %)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Skupna vrednost posla v EUR brez davka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450BF">
        <w:trPr>
          <w:trHeight w:val="129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C32818" w:rsidRPr="00571396" w:rsidRDefault="00C32818" w:rsidP="00C32818">
            <w:pPr>
              <w:pStyle w:val="TableContents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posla iz katerega je razvidno izpolnjevanje pogoja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(npr. izvedene aktivnosti, ipd.)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 začetka in končanja posla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Kontaktna oseba pri naročniku referenčnega posla, ki lahko potrdi referenco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Ime in priimek:</w:t>
            </w: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E-pošta:</w:t>
            </w: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</w:tbl>
    <w:p w:rsidR="001C635F" w:rsidRPr="00C355D5" w:rsidRDefault="001C635F">
      <w:pPr>
        <w:keepNext/>
        <w:keepLines/>
        <w:pageBreakBefore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 PODATKI IN ZAVEZE POSAMEZNIH UDELEŽENCEV</w:t>
      </w: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V primeru partnerske </w:t>
      </w:r>
      <w:r w:rsidR="00CF10FD" w:rsidRPr="00C355D5">
        <w:rPr>
          <w:rFonts w:ascii="Arial" w:hAnsi="Arial" w:cs="Arial"/>
          <w:bCs/>
          <w:color w:val="000000"/>
          <w:sz w:val="22"/>
          <w:szCs w:val="22"/>
        </w:rPr>
        <w:t>prijave</w:t>
      </w: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 mora izpolniti točko 2. vsak izmed partnerjev.</w:t>
      </w: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2.1. REGISTRACIJA IN DEJAVNOSTI</w:t>
      </w:r>
    </w:p>
    <w:p w:rsidR="008573D1" w:rsidRPr="00C355D5" w:rsidRDefault="008573D1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98"/>
        <w:gridCol w:w="2825"/>
        <w:gridCol w:w="1418"/>
        <w:gridCol w:w="3596"/>
      </w:tblGrid>
      <w:tr w:rsidR="00E53785" w:rsidTr="00B425BC">
        <w:tc>
          <w:tcPr>
            <w:tcW w:w="96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3873" w:rsidTr="00B43873">
        <w:trPr>
          <w:trHeight w:val="357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73" w:rsidRPr="00C355D5" w:rsidRDefault="00B43873" w:rsidP="00B43873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Registrski podatki</w:t>
            </w:r>
          </w:p>
        </w:tc>
      </w:tr>
      <w:tr w:rsidR="00E5378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Popolna firma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Številka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Registrsko sodišče</w:t>
            </w:r>
          </w:p>
        </w:tc>
      </w:tr>
      <w:tr w:rsidR="00E5378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Prva registracija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C355D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Zadnja sprememba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 xml:space="preserve">2.2. </w:t>
      </w:r>
      <w:r w:rsidR="00271021" w:rsidRPr="00C355D5">
        <w:rPr>
          <w:rFonts w:ascii="Arial" w:hAnsi="Arial" w:cs="Arial"/>
          <w:b/>
          <w:bCs/>
          <w:sz w:val="22"/>
          <w:szCs w:val="22"/>
        </w:rPr>
        <w:t>NASTOPANJE S PODIZVAJALCI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nastopa s podizvajalci (izberite ustrezen odgovor)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rPr>
          <w:rFonts w:ascii="Arial" w:hAnsi="Arial" w:cs="Arial"/>
          <w:b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DA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bookmarkStart w:id="0" w:name="Check24"/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050B92">
        <w:rPr>
          <w:rFonts w:ascii="Arial" w:hAnsi="Arial" w:cs="Arial"/>
          <w:bCs/>
          <w:sz w:val="22"/>
          <w:szCs w:val="22"/>
        </w:rPr>
      </w:r>
      <w:r w:rsidR="00050B92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  <w:bookmarkEnd w:id="0"/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NE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050B92">
        <w:rPr>
          <w:rFonts w:ascii="Arial" w:hAnsi="Arial" w:cs="Arial"/>
          <w:bCs/>
          <w:sz w:val="22"/>
          <w:szCs w:val="22"/>
        </w:rPr>
      </w:r>
      <w:r w:rsidR="00050B92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oz</w:t>
      </w:r>
      <w:r w:rsidR="004019AB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udeleženec v skupnem poslu, ki nastopa s podizvajalci, mora za vsakega od podizvajalcev predložiti izpolnjen, podpisan iz </w:t>
      </w:r>
      <w:r w:rsidRPr="00B43873">
        <w:rPr>
          <w:rFonts w:ascii="Arial" w:hAnsi="Arial" w:cs="Arial"/>
          <w:sz w:val="22"/>
          <w:szCs w:val="22"/>
        </w:rPr>
        <w:t>žigosan obrazec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«, v</w:t>
      </w:r>
      <w:r w:rsidRPr="00C355D5">
        <w:rPr>
          <w:rFonts w:ascii="Arial" w:hAnsi="Arial" w:cs="Arial"/>
          <w:sz w:val="22"/>
          <w:szCs w:val="22"/>
        </w:rPr>
        <w:t xml:space="preserve"> katerega mora navesti vse zahtevane podatke.</w:t>
      </w: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B43873">
        <w:rPr>
          <w:rFonts w:ascii="Arial" w:hAnsi="Arial" w:cs="Arial"/>
          <w:sz w:val="22"/>
          <w:szCs w:val="22"/>
        </w:rPr>
        <w:t>Ponudniku oz. udeležencu v skupnem poslu, ki nastopa brez podizvajalcev, ni potrebno predložiti obrazca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«.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BF7FA5" w:rsidRPr="00B64967" w:rsidRDefault="00BF7FA5" w:rsidP="00BF7FA5">
      <w:pPr>
        <w:jc w:val="both"/>
        <w:rPr>
          <w:szCs w:val="20"/>
          <w:highlight w:val="yellow"/>
        </w:rPr>
      </w:pPr>
    </w:p>
    <w:p w:rsidR="00BF7FA5" w:rsidRPr="00B64967" w:rsidRDefault="00BF7FA5" w:rsidP="00BF7FA5">
      <w:pPr>
        <w:jc w:val="both"/>
        <w:rPr>
          <w:szCs w:val="20"/>
          <w:highlight w:val="yellow"/>
        </w:rPr>
      </w:pPr>
    </w:p>
    <w:p w:rsidR="00C4046A" w:rsidRPr="00B64967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highlight w:val="yellow"/>
          <w:lang w:eastAsia="en-US"/>
        </w:rPr>
      </w:pPr>
    </w:p>
    <w:p w:rsidR="00C4046A" w:rsidRPr="00F51AEC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Pr="00F51AEC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>V/na</w:t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, dne </w:t>
      </w:r>
    </w:p>
    <w:p w:rsidR="00C4046A" w:rsidRPr="00F51AEC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Pr="00F51AEC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</w:p>
    <w:p w:rsidR="00C4046A" w:rsidRPr="00F51AEC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 </w:t>
      </w:r>
    </w:p>
    <w:p w:rsidR="00C4046A" w:rsidRPr="006A71AC" w:rsidRDefault="00C4046A" w:rsidP="00C4046A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Podpis in žig:</w:t>
      </w:r>
    </w:p>
    <w:p w:rsidR="00427165" w:rsidRDefault="00427165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3057F" w:rsidRDefault="0033057F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3057F" w:rsidRDefault="0033057F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3057F" w:rsidRDefault="0033057F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3057F" w:rsidRDefault="0033057F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3057F" w:rsidRDefault="0033057F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3057F" w:rsidRDefault="0033057F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3057F" w:rsidRDefault="0033057F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3057F" w:rsidRDefault="0033057F" w:rsidP="0033057F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:rsidR="0033057F" w:rsidRPr="005C0461" w:rsidRDefault="009D1E02" w:rsidP="0033057F">
      <w:pPr>
        <w:suppressAutoHyphens w:val="0"/>
        <w:rPr>
          <w:rFonts w:ascii="Arial" w:hAnsi="Arial" w:cs="Arial"/>
          <w:b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/>
          <w:bCs/>
          <w:sz w:val="22"/>
          <w:szCs w:val="22"/>
          <w:highlight w:val="green"/>
        </w:rPr>
        <w:t>3</w:t>
      </w:r>
      <w:r w:rsidR="0033057F" w:rsidRPr="005C0461">
        <w:rPr>
          <w:rFonts w:ascii="Arial" w:hAnsi="Arial" w:cs="Arial"/>
          <w:b/>
          <w:bCs/>
          <w:sz w:val="22"/>
          <w:szCs w:val="22"/>
          <w:highlight w:val="green"/>
        </w:rPr>
        <w:t>. IZJAVA</w:t>
      </w:r>
    </w:p>
    <w:p w:rsidR="0033057F" w:rsidRPr="005C0461" w:rsidRDefault="0033057F" w:rsidP="0033057F">
      <w:pPr>
        <w:suppressAutoHyphens w:val="0"/>
        <w:spacing w:line="276" w:lineRule="auto"/>
        <w:jc w:val="both"/>
        <w:rPr>
          <w:rFonts w:ascii="Arial" w:hAnsi="Arial" w:cs="Arial"/>
          <w:bCs/>
          <w:sz w:val="22"/>
          <w:szCs w:val="22"/>
          <w:highlight w:val="green"/>
        </w:rPr>
      </w:pPr>
    </w:p>
    <w:p w:rsidR="0033057F" w:rsidRPr="005C0461" w:rsidRDefault="0033057F" w:rsidP="0033057F">
      <w:pPr>
        <w:suppressAutoHyphens w:val="0"/>
        <w:spacing w:after="120" w:line="276" w:lineRule="auto"/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Cs/>
          <w:sz w:val="22"/>
          <w:szCs w:val="22"/>
          <w:highlight w:val="green"/>
        </w:rPr>
        <w:t>S podpisom te izjave pooblaščen predstavnik __________________________ ponudnika ______________________________ pod kazensko in materialno odgovornostjo izjavljam, da:</w:t>
      </w:r>
    </w:p>
    <w:p w:rsidR="0033057F" w:rsidRPr="005C0461" w:rsidRDefault="0033057F" w:rsidP="0033057F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Cs/>
          <w:sz w:val="22"/>
          <w:szCs w:val="22"/>
          <w:highlight w:val="green"/>
        </w:rPr>
        <w:t>izpolnjujem pogoje v skladu z Zakonom o javnem naročanju (ZJN-3, Uradni list RS, št. 91/15 in 14/18) in razpisno dokumentacijo za javno naročilo, katerega predmet je izdelava in dobava vizumskih nalepk EU, z oznako 024/18 JN MZZ;</w:t>
      </w:r>
    </w:p>
    <w:p w:rsidR="0033057F" w:rsidRPr="005C0461" w:rsidRDefault="0033057F" w:rsidP="0033057F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Cs/>
          <w:sz w:val="22"/>
          <w:szCs w:val="22"/>
          <w:highlight w:val="green"/>
        </w:rPr>
        <w:t xml:space="preserve">nismo uvrščeni v evidenco poslovnih subjektov, katerim je prepovedano poslovanje z naročnikom na podlagi 35. člena Zakona o integriteti in preprečevanju korupcije (Uradni list RS, št. 69/2011, </w:t>
      </w:r>
      <w:proofErr w:type="spellStart"/>
      <w:r w:rsidRPr="005C0461">
        <w:rPr>
          <w:rFonts w:ascii="Arial" w:hAnsi="Arial" w:cs="Arial"/>
          <w:bCs/>
          <w:sz w:val="22"/>
          <w:szCs w:val="22"/>
          <w:highlight w:val="green"/>
        </w:rPr>
        <w:t>ZIntPK</w:t>
      </w:r>
      <w:proofErr w:type="spellEnd"/>
      <w:r w:rsidRPr="005C0461">
        <w:rPr>
          <w:rFonts w:ascii="Arial" w:hAnsi="Arial" w:cs="Arial"/>
          <w:bCs/>
          <w:sz w:val="22"/>
          <w:szCs w:val="22"/>
          <w:highlight w:val="green"/>
        </w:rPr>
        <w:t>-UPB2);</w:t>
      </w:r>
    </w:p>
    <w:p w:rsidR="0033057F" w:rsidRPr="005C0461" w:rsidRDefault="0033057F" w:rsidP="0033057F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Cs/>
          <w:sz w:val="22"/>
          <w:szCs w:val="22"/>
          <w:highlight w:val="green"/>
        </w:rPr>
        <w:t>razpolagamo z zadostnimi kadrovskimi in tehničnimi zmogljivostmi za kakovostno in pravočasno realizacijo predmeta naročila;</w:t>
      </w:r>
    </w:p>
    <w:p w:rsidR="0033057F" w:rsidRPr="005C0461" w:rsidRDefault="0033057F" w:rsidP="0033057F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Cs/>
          <w:sz w:val="22"/>
          <w:szCs w:val="22"/>
          <w:highlight w:val="green"/>
        </w:rPr>
        <w:t>bo javno naročilo izvedeno strokovno in kvalitetno ter v skladu z zahtevami iz razpisne dokumentacije, ter v skladu z veljavnimi standardi in dobro prakso v dejavnosti;</w:t>
      </w:r>
    </w:p>
    <w:p w:rsidR="0033057F" w:rsidRPr="005C0461" w:rsidRDefault="0033057F" w:rsidP="0033057F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Cs/>
          <w:sz w:val="22"/>
          <w:szCs w:val="22"/>
          <w:highlight w:val="green"/>
        </w:rPr>
        <w:t>smo seznanjeni s pogoji, merili in ostalo vsebino razpisne dokumentacije za predmetno naročilo ter jih v celoti sprejemamo;</w:t>
      </w:r>
    </w:p>
    <w:p w:rsidR="0033057F" w:rsidRPr="005C0461" w:rsidRDefault="0033057F" w:rsidP="0033057F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Cs/>
          <w:sz w:val="22"/>
          <w:szCs w:val="22"/>
          <w:highlight w:val="green"/>
        </w:rPr>
        <w:t>so podatki oz. izjave, navedene v tem dokumentu in drugje v ponudbi, ter vsi predloženi dokumenti v ponudbi točni in verodostojni. Dodeljenega javnega naročila brez pisnega dogovora z naročnikom ne bomo prenesli na drugega izvajalca;</w:t>
      </w:r>
    </w:p>
    <w:p w:rsidR="0033057F" w:rsidRPr="005C0461" w:rsidRDefault="0033057F" w:rsidP="0033057F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Cs/>
          <w:sz w:val="22"/>
          <w:szCs w:val="22"/>
          <w:highlight w:val="green"/>
        </w:rPr>
        <w:t>sprejemamo izključno uporabo slovenskega prava, razen določil mednarodnega zasebnega prava, pristojnosti Državne revizijske komisije in slovensko sodno pristojnost v zvezi s tem javnim naročilom;</w:t>
      </w:r>
    </w:p>
    <w:p w:rsidR="0033057F" w:rsidRPr="005C0461" w:rsidRDefault="0033057F" w:rsidP="0033057F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Cs/>
          <w:sz w:val="22"/>
          <w:szCs w:val="22"/>
          <w:highlight w:val="green"/>
        </w:rPr>
        <w:t xml:space="preserve">bomo na poziv naročnika v roku osmih dneh od prejema poziva posredovali podatke o svojih ustanoviteljih, družabnikih, delničarjih, </w:t>
      </w:r>
      <w:proofErr w:type="spellStart"/>
      <w:r w:rsidRPr="005C0461">
        <w:rPr>
          <w:rFonts w:ascii="Arial" w:hAnsi="Arial" w:cs="Arial"/>
          <w:bCs/>
          <w:sz w:val="22"/>
          <w:szCs w:val="22"/>
          <w:highlight w:val="green"/>
        </w:rPr>
        <w:t>komanditistih</w:t>
      </w:r>
      <w:proofErr w:type="spellEnd"/>
      <w:r w:rsidRPr="005C0461">
        <w:rPr>
          <w:rFonts w:ascii="Arial" w:hAnsi="Arial" w:cs="Arial"/>
          <w:bCs/>
          <w:sz w:val="22"/>
          <w:szCs w:val="22"/>
          <w:highlight w:val="green"/>
        </w:rPr>
        <w:t xml:space="preserve"> ali drugih lastnikov in podatke o lastniških deležih navedenih oseb, gospodarskih subjektih, za katere se glede na določbe zakona, ki ureja gospodarske družbe šteje, da so z njim povezane družbe in partnerjih, ki sodelujejo pri izvedbo naročila in drugih ustanoviteljih, družabnikih, delničarjih, </w:t>
      </w:r>
      <w:proofErr w:type="spellStart"/>
      <w:r w:rsidRPr="005C0461">
        <w:rPr>
          <w:rFonts w:ascii="Arial" w:hAnsi="Arial" w:cs="Arial"/>
          <w:bCs/>
          <w:sz w:val="22"/>
          <w:szCs w:val="22"/>
          <w:highlight w:val="green"/>
        </w:rPr>
        <w:t>komanditistih</w:t>
      </w:r>
      <w:proofErr w:type="spellEnd"/>
      <w:r w:rsidRPr="005C0461">
        <w:rPr>
          <w:rFonts w:ascii="Arial" w:hAnsi="Arial" w:cs="Arial"/>
          <w:bCs/>
          <w:sz w:val="22"/>
          <w:szCs w:val="22"/>
          <w:highlight w:val="green"/>
        </w:rPr>
        <w:t xml:space="preserve"> ali drugih lastnikih in podatke o lastniških deležih navedenih oseb in</w:t>
      </w:r>
    </w:p>
    <w:p w:rsidR="0033057F" w:rsidRPr="005C0461" w:rsidRDefault="0033057F" w:rsidP="0033057F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5C0461">
        <w:rPr>
          <w:rFonts w:ascii="Arial" w:hAnsi="Arial" w:cs="Arial"/>
          <w:bCs/>
          <w:sz w:val="22"/>
          <w:szCs w:val="22"/>
          <w:highlight w:val="green"/>
        </w:rPr>
        <w:t>se v celoti strinjamo in sprejemamo pogoje iz dokumentacije o javnem naročilu.</w:t>
      </w:r>
    </w:p>
    <w:p w:rsidR="0033057F" w:rsidRPr="005C0461" w:rsidRDefault="0033057F" w:rsidP="0033057F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</w:pPr>
    </w:p>
    <w:p w:rsidR="0033057F" w:rsidRPr="005C0461" w:rsidRDefault="0033057F" w:rsidP="0033057F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</w:pPr>
    </w:p>
    <w:p w:rsidR="0033057F" w:rsidRPr="005C0461" w:rsidRDefault="0033057F" w:rsidP="0033057F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</w:pP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>V/na</w:t>
      </w: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ab/>
      </w: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ab/>
      </w: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ab/>
        <w:t xml:space="preserve">, dne </w:t>
      </w:r>
    </w:p>
    <w:p w:rsidR="0033057F" w:rsidRPr="005C0461" w:rsidRDefault="0033057F" w:rsidP="0033057F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</w:pP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>Ime in priimek:</w:t>
      </w:r>
    </w:p>
    <w:p w:rsidR="009D1E02" w:rsidRPr="005C0461" w:rsidRDefault="0033057F" w:rsidP="0033057F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</w:pP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ab/>
      </w: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ab/>
      </w: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ab/>
      </w: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ab/>
      </w: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ab/>
      </w: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ab/>
        <w:t xml:space="preserve"> </w:t>
      </w:r>
    </w:p>
    <w:p w:rsidR="0033057F" w:rsidRDefault="009D1E02" w:rsidP="009D1E02">
      <w:pPr>
        <w:suppressAutoHyphens w:val="0"/>
        <w:ind w:left="3545" w:firstLine="709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 xml:space="preserve"> </w:t>
      </w:r>
      <w:r w:rsidR="0033057F" w:rsidRPr="005C0461">
        <w:rPr>
          <w:rFonts w:ascii="Arial" w:eastAsia="Calibri" w:hAnsi="Arial" w:cs="Arial"/>
          <w:kern w:val="0"/>
          <w:sz w:val="22"/>
          <w:szCs w:val="22"/>
          <w:highlight w:val="green"/>
          <w:lang w:eastAsia="en-US"/>
        </w:rPr>
        <w:t>Podpis in žig:</w:t>
      </w:r>
    </w:p>
    <w:p w:rsidR="0033057F" w:rsidRPr="001D4E8F" w:rsidRDefault="0033057F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33057F" w:rsidRPr="001D4E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E02" w:rsidRDefault="009D1E02">
      <w:r>
        <w:separator/>
      </w:r>
    </w:p>
  </w:endnote>
  <w:endnote w:type="continuationSeparator" w:id="0">
    <w:p w:rsidR="009D1E02" w:rsidRDefault="009D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B92" w:rsidRDefault="00050B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9D1E02">
      <w:tc>
        <w:tcPr>
          <w:tcW w:w="9639" w:type="dxa"/>
        </w:tcPr>
        <w:p w:rsidR="009D1E02" w:rsidRPr="00FF674A" w:rsidRDefault="009D1E02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50B9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50B92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9D1E02" w:rsidRDefault="009D1E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B92" w:rsidRDefault="00050B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E02" w:rsidRDefault="009D1E02">
      <w:r>
        <w:separator/>
      </w:r>
    </w:p>
  </w:footnote>
  <w:footnote w:type="continuationSeparator" w:id="0">
    <w:p w:rsidR="009D1E02" w:rsidRDefault="009D1E02">
      <w:r>
        <w:continuationSeparator/>
      </w:r>
    </w:p>
  </w:footnote>
  <w:footnote w:id="1">
    <w:p w:rsidR="009D1E02" w:rsidRPr="00B06C2E" w:rsidRDefault="009D1E02" w:rsidP="00C32818">
      <w:pPr>
        <w:pStyle w:val="FootnoteText"/>
        <w:rPr>
          <w:i/>
        </w:rPr>
      </w:pPr>
      <w:r w:rsidRPr="00B06C2E">
        <w:rPr>
          <w:rStyle w:val="FootnoteReference"/>
          <w:i/>
        </w:rPr>
        <w:footnoteRef/>
      </w:r>
      <w:r w:rsidRPr="00B06C2E">
        <w:rPr>
          <w:i/>
        </w:rPr>
        <w:t xml:space="preserve"> Ponudnik mora biti izvajalec referenčnega posla.</w:t>
      </w:r>
    </w:p>
    <w:p w:rsidR="009D1E02" w:rsidRPr="00765FE8" w:rsidRDefault="009D1E02" w:rsidP="00CE499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Cs/>
          <w:color w:val="000000"/>
          <w:sz w:val="22"/>
          <w:szCs w:val="22"/>
        </w:rPr>
        <w:t>Podpisnik v imenu udeleženca: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>V/na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 xml:space="preserve">, dne </w:t>
      </w:r>
    </w:p>
    <w:p w:rsidR="009D1E02" w:rsidRPr="00765FE8" w:rsidRDefault="009D1E02" w:rsidP="00CE4992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Ime in priimek: </w:t>
      </w:r>
    </w:p>
    <w:p w:rsidR="009D1E02" w:rsidRDefault="009D1E02" w:rsidP="00C32818">
      <w:pPr>
        <w:pStyle w:val="FootnoteText"/>
      </w:pP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>Podpis: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B92" w:rsidRDefault="00050B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02" w:rsidRPr="00D25B5E" w:rsidRDefault="009D1E02">
    <w:pPr>
      <w:pStyle w:val="Header"/>
      <w:pBdr>
        <w:bottom w:val="single" w:sz="4" w:space="1" w:color="auto"/>
      </w:pBdr>
      <w:rPr>
        <w:sz w:val="16"/>
        <w:szCs w:val="16"/>
      </w:rPr>
    </w:pPr>
    <w:r w:rsidRPr="00D25B5E">
      <w:rPr>
        <w:sz w:val="16"/>
        <w:szCs w:val="16"/>
      </w:rPr>
      <w:t>Obrazec P-2</w:t>
    </w:r>
    <w:r w:rsidRPr="00D25B5E">
      <w:rPr>
        <w:sz w:val="16"/>
        <w:szCs w:val="16"/>
      </w:rPr>
      <w:tab/>
    </w:r>
    <w:r w:rsidRPr="00D25B5E">
      <w:rPr>
        <w:sz w:val="16"/>
        <w:szCs w:val="16"/>
      </w:rPr>
      <w:tab/>
    </w:r>
    <w:r w:rsidRPr="00D25B5E">
      <w:rPr>
        <w:sz w:val="16"/>
        <w:szCs w:val="16"/>
      </w:rPr>
      <w:t>Prijava</w:t>
    </w:r>
    <w:r w:rsidR="00050B92">
      <w:rPr>
        <w:sz w:val="16"/>
        <w:szCs w:val="16"/>
      </w:rPr>
      <w:t>-popravek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B92" w:rsidRDefault="00050B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AED6998"/>
    <w:multiLevelType w:val="hybridMultilevel"/>
    <w:tmpl w:val="80965DF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F22385"/>
    <w:multiLevelType w:val="hybridMultilevel"/>
    <w:tmpl w:val="BD26DDC6"/>
    <w:lvl w:ilvl="0" w:tplc="BF0493E0">
      <w:start w:val="2"/>
      <w:numFmt w:val="bullet"/>
      <w:lvlText w:val="-"/>
      <w:lvlJc w:val="left"/>
      <w:pPr>
        <w:ind w:left="5007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67" w:hanging="360"/>
      </w:pPr>
      <w:rPr>
        <w:rFonts w:ascii="Wingdings" w:hAnsi="Wingdings" w:hint="default"/>
      </w:rPr>
    </w:lvl>
  </w:abstractNum>
  <w:abstractNum w:abstractNumId="9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02478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7F0845"/>
    <w:multiLevelType w:val="hybridMultilevel"/>
    <w:tmpl w:val="4AD8CC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9"/>
  </w:num>
  <w:num w:numId="10">
    <w:abstractNumId w:val="14"/>
  </w:num>
  <w:num w:numId="11">
    <w:abstractNumId w:val="15"/>
  </w:num>
  <w:num w:numId="12">
    <w:abstractNumId w:val="12"/>
  </w:num>
  <w:num w:numId="13">
    <w:abstractNumId w:val="10"/>
  </w:num>
  <w:num w:numId="14">
    <w:abstractNumId w:val="6"/>
  </w:num>
  <w:num w:numId="15">
    <w:abstractNumId w:val="8"/>
  </w:num>
  <w:num w:numId="16">
    <w:abstractNumId w:val="1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3D1"/>
    <w:rsid w:val="00017B73"/>
    <w:rsid w:val="00017C80"/>
    <w:rsid w:val="0002244A"/>
    <w:rsid w:val="00026527"/>
    <w:rsid w:val="00031175"/>
    <w:rsid w:val="000341DC"/>
    <w:rsid w:val="00044DEA"/>
    <w:rsid w:val="0004662C"/>
    <w:rsid w:val="0004794E"/>
    <w:rsid w:val="00050B92"/>
    <w:rsid w:val="00077FC1"/>
    <w:rsid w:val="000904BF"/>
    <w:rsid w:val="00095573"/>
    <w:rsid w:val="000B45CE"/>
    <w:rsid w:val="000C3CF8"/>
    <w:rsid w:val="000C703C"/>
    <w:rsid w:val="000D6B28"/>
    <w:rsid w:val="000E186C"/>
    <w:rsid w:val="00102303"/>
    <w:rsid w:val="00110751"/>
    <w:rsid w:val="001142F6"/>
    <w:rsid w:val="001356B5"/>
    <w:rsid w:val="0015745E"/>
    <w:rsid w:val="00160DC5"/>
    <w:rsid w:val="0016296C"/>
    <w:rsid w:val="001B217A"/>
    <w:rsid w:val="001B76B6"/>
    <w:rsid w:val="001C635F"/>
    <w:rsid w:val="001D2E4B"/>
    <w:rsid w:val="001D4E8F"/>
    <w:rsid w:val="001D6D1F"/>
    <w:rsid w:val="001E16E0"/>
    <w:rsid w:val="00204B5D"/>
    <w:rsid w:val="0021569C"/>
    <w:rsid w:val="00242A54"/>
    <w:rsid w:val="00243D6F"/>
    <w:rsid w:val="00244960"/>
    <w:rsid w:val="00256409"/>
    <w:rsid w:val="002673F9"/>
    <w:rsid w:val="00271021"/>
    <w:rsid w:val="00276D96"/>
    <w:rsid w:val="002906C6"/>
    <w:rsid w:val="002B7C13"/>
    <w:rsid w:val="002C467A"/>
    <w:rsid w:val="002D0FFA"/>
    <w:rsid w:val="002D126E"/>
    <w:rsid w:val="002D57C7"/>
    <w:rsid w:val="002D5AAB"/>
    <w:rsid w:val="002E0D73"/>
    <w:rsid w:val="002E1A47"/>
    <w:rsid w:val="0033057F"/>
    <w:rsid w:val="003432BE"/>
    <w:rsid w:val="0035388C"/>
    <w:rsid w:val="00363A9C"/>
    <w:rsid w:val="003863B8"/>
    <w:rsid w:val="003A0991"/>
    <w:rsid w:val="003A6B11"/>
    <w:rsid w:val="003B651A"/>
    <w:rsid w:val="003E0EB7"/>
    <w:rsid w:val="003E3106"/>
    <w:rsid w:val="004019AB"/>
    <w:rsid w:val="0040746E"/>
    <w:rsid w:val="004136BA"/>
    <w:rsid w:val="00427165"/>
    <w:rsid w:val="00427F89"/>
    <w:rsid w:val="00433CAA"/>
    <w:rsid w:val="0045239F"/>
    <w:rsid w:val="00466982"/>
    <w:rsid w:val="0047019D"/>
    <w:rsid w:val="00481446"/>
    <w:rsid w:val="004902D2"/>
    <w:rsid w:val="004950A7"/>
    <w:rsid w:val="004C3CF7"/>
    <w:rsid w:val="00500633"/>
    <w:rsid w:val="00507025"/>
    <w:rsid w:val="00510CD8"/>
    <w:rsid w:val="0052597A"/>
    <w:rsid w:val="005408CC"/>
    <w:rsid w:val="0054413E"/>
    <w:rsid w:val="00545381"/>
    <w:rsid w:val="00551942"/>
    <w:rsid w:val="0055348F"/>
    <w:rsid w:val="00561C5D"/>
    <w:rsid w:val="00571396"/>
    <w:rsid w:val="0059263C"/>
    <w:rsid w:val="00595ADB"/>
    <w:rsid w:val="005A59D6"/>
    <w:rsid w:val="005C0461"/>
    <w:rsid w:val="005C078A"/>
    <w:rsid w:val="005C0EA7"/>
    <w:rsid w:val="005C3587"/>
    <w:rsid w:val="005D4BD4"/>
    <w:rsid w:val="005F1FAF"/>
    <w:rsid w:val="006030A7"/>
    <w:rsid w:val="00604650"/>
    <w:rsid w:val="0062530C"/>
    <w:rsid w:val="00625B75"/>
    <w:rsid w:val="00660744"/>
    <w:rsid w:val="00664D85"/>
    <w:rsid w:val="006703DB"/>
    <w:rsid w:val="006C6CE2"/>
    <w:rsid w:val="006D260C"/>
    <w:rsid w:val="00775280"/>
    <w:rsid w:val="0077620D"/>
    <w:rsid w:val="00790602"/>
    <w:rsid w:val="007962DB"/>
    <w:rsid w:val="007D2312"/>
    <w:rsid w:val="007D489B"/>
    <w:rsid w:val="007E34DF"/>
    <w:rsid w:val="007E65A4"/>
    <w:rsid w:val="007F1842"/>
    <w:rsid w:val="00815FB4"/>
    <w:rsid w:val="00844488"/>
    <w:rsid w:val="008476E6"/>
    <w:rsid w:val="008573D1"/>
    <w:rsid w:val="00865C79"/>
    <w:rsid w:val="008740A0"/>
    <w:rsid w:val="00882056"/>
    <w:rsid w:val="00893830"/>
    <w:rsid w:val="008C2937"/>
    <w:rsid w:val="008D11A8"/>
    <w:rsid w:val="008F525D"/>
    <w:rsid w:val="008F5A8A"/>
    <w:rsid w:val="009016BA"/>
    <w:rsid w:val="009111A1"/>
    <w:rsid w:val="00914A0F"/>
    <w:rsid w:val="00921B81"/>
    <w:rsid w:val="0094181A"/>
    <w:rsid w:val="00943AA6"/>
    <w:rsid w:val="00944D66"/>
    <w:rsid w:val="00947DE2"/>
    <w:rsid w:val="0095193C"/>
    <w:rsid w:val="00951A5E"/>
    <w:rsid w:val="00952C6D"/>
    <w:rsid w:val="00966D82"/>
    <w:rsid w:val="00974F7A"/>
    <w:rsid w:val="0097676F"/>
    <w:rsid w:val="00985600"/>
    <w:rsid w:val="00992B45"/>
    <w:rsid w:val="00993858"/>
    <w:rsid w:val="00996117"/>
    <w:rsid w:val="009C561E"/>
    <w:rsid w:val="009D1E02"/>
    <w:rsid w:val="009E5295"/>
    <w:rsid w:val="009F0D0A"/>
    <w:rsid w:val="009F737C"/>
    <w:rsid w:val="00A21CD8"/>
    <w:rsid w:val="00A32CCE"/>
    <w:rsid w:val="00A33F4E"/>
    <w:rsid w:val="00A525D0"/>
    <w:rsid w:val="00A52A1F"/>
    <w:rsid w:val="00A564BB"/>
    <w:rsid w:val="00A70C0C"/>
    <w:rsid w:val="00A71CED"/>
    <w:rsid w:val="00A7465A"/>
    <w:rsid w:val="00A82CF0"/>
    <w:rsid w:val="00AA787F"/>
    <w:rsid w:val="00AB72E9"/>
    <w:rsid w:val="00AE7033"/>
    <w:rsid w:val="00AF3D17"/>
    <w:rsid w:val="00B04FF6"/>
    <w:rsid w:val="00B06501"/>
    <w:rsid w:val="00B06C2E"/>
    <w:rsid w:val="00B16952"/>
    <w:rsid w:val="00B16993"/>
    <w:rsid w:val="00B225CE"/>
    <w:rsid w:val="00B425BC"/>
    <w:rsid w:val="00B434AA"/>
    <w:rsid w:val="00B43873"/>
    <w:rsid w:val="00B460B7"/>
    <w:rsid w:val="00B64967"/>
    <w:rsid w:val="00B756CE"/>
    <w:rsid w:val="00B8324F"/>
    <w:rsid w:val="00B84D39"/>
    <w:rsid w:val="00B85108"/>
    <w:rsid w:val="00BC2BB1"/>
    <w:rsid w:val="00BC5B8C"/>
    <w:rsid w:val="00BD1B09"/>
    <w:rsid w:val="00BD5070"/>
    <w:rsid w:val="00BD7C3F"/>
    <w:rsid w:val="00BF2035"/>
    <w:rsid w:val="00BF7FA5"/>
    <w:rsid w:val="00C326A2"/>
    <w:rsid w:val="00C32818"/>
    <w:rsid w:val="00C355D5"/>
    <w:rsid w:val="00C4046A"/>
    <w:rsid w:val="00C450BF"/>
    <w:rsid w:val="00C558EF"/>
    <w:rsid w:val="00C62130"/>
    <w:rsid w:val="00C700D9"/>
    <w:rsid w:val="00C70E4C"/>
    <w:rsid w:val="00C70EC8"/>
    <w:rsid w:val="00C810B2"/>
    <w:rsid w:val="00C86E5C"/>
    <w:rsid w:val="00CA4AD4"/>
    <w:rsid w:val="00CB0423"/>
    <w:rsid w:val="00CB5B00"/>
    <w:rsid w:val="00CC53D1"/>
    <w:rsid w:val="00CC678A"/>
    <w:rsid w:val="00CE10E3"/>
    <w:rsid w:val="00CE4992"/>
    <w:rsid w:val="00CF10FD"/>
    <w:rsid w:val="00D00CA2"/>
    <w:rsid w:val="00D16FF4"/>
    <w:rsid w:val="00D21E1A"/>
    <w:rsid w:val="00D256D2"/>
    <w:rsid w:val="00D25B5E"/>
    <w:rsid w:val="00D33D21"/>
    <w:rsid w:val="00D4614D"/>
    <w:rsid w:val="00D57A60"/>
    <w:rsid w:val="00D61BF3"/>
    <w:rsid w:val="00D63924"/>
    <w:rsid w:val="00D82845"/>
    <w:rsid w:val="00D82FD4"/>
    <w:rsid w:val="00D9446F"/>
    <w:rsid w:val="00DB38EA"/>
    <w:rsid w:val="00DB6FBB"/>
    <w:rsid w:val="00DC5839"/>
    <w:rsid w:val="00DD1556"/>
    <w:rsid w:val="00DE28EC"/>
    <w:rsid w:val="00DF1FA5"/>
    <w:rsid w:val="00E029B7"/>
    <w:rsid w:val="00E1072A"/>
    <w:rsid w:val="00E13FCB"/>
    <w:rsid w:val="00E15C40"/>
    <w:rsid w:val="00E43F7F"/>
    <w:rsid w:val="00E44A43"/>
    <w:rsid w:val="00E50451"/>
    <w:rsid w:val="00E53785"/>
    <w:rsid w:val="00E66633"/>
    <w:rsid w:val="00E708A8"/>
    <w:rsid w:val="00E859B3"/>
    <w:rsid w:val="00E90CDE"/>
    <w:rsid w:val="00E93463"/>
    <w:rsid w:val="00E9689C"/>
    <w:rsid w:val="00EA34C2"/>
    <w:rsid w:val="00EB5E5B"/>
    <w:rsid w:val="00EC2EE6"/>
    <w:rsid w:val="00EE49E3"/>
    <w:rsid w:val="00F148A4"/>
    <w:rsid w:val="00F3331D"/>
    <w:rsid w:val="00F51919"/>
    <w:rsid w:val="00F51AEC"/>
    <w:rsid w:val="00F604D8"/>
    <w:rsid w:val="00F902A4"/>
    <w:rsid w:val="00F94BF3"/>
    <w:rsid w:val="00FA7410"/>
    <w:rsid w:val="00FB4EE3"/>
    <w:rsid w:val="00FC1971"/>
    <w:rsid w:val="00FC5742"/>
    <w:rsid w:val="00FD5510"/>
    <w:rsid w:val="00FE2526"/>
    <w:rsid w:val="00FE2C18"/>
    <w:rsid w:val="00FE374E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character" w:styleId="Strong">
    <w:name w:val="Strong"/>
    <w:qFormat/>
    <w:rsid w:val="009938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3CF43-C8AC-45B1-9A39-640C3F66E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B4A45C6F.dotm</Template>
  <TotalTime>308</TotalTime>
  <Pages>5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>Praetor d.o.o.</Company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A1670</cp:lastModifiedBy>
  <cp:revision>6</cp:revision>
  <cp:lastPrinted>2019-02-26T14:19:00Z</cp:lastPrinted>
  <dcterms:created xsi:type="dcterms:W3CDTF">2019-02-20T13:52:00Z</dcterms:created>
  <dcterms:modified xsi:type="dcterms:W3CDTF">2019-03-27T13:10:00Z</dcterms:modified>
</cp:coreProperties>
</file>